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20" w:rsidRDefault="00E970FF" w:rsidP="00E970FF">
      <w:pPr>
        <w:spacing w:before="1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9.75pt;height:837pt">
            <v:imagedata r:id="rId6" o:title=""/>
          </v:shape>
        </w:pict>
      </w:r>
      <w:bookmarkStart w:id="0" w:name="_GoBack"/>
      <w:bookmarkEnd w:id="0"/>
    </w:p>
    <w:sectPr w:rsidR="00966020">
      <w:pgSz w:w="11820" w:h="1708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66AE"/>
    <w:multiLevelType w:val="multilevel"/>
    <w:tmpl w:val="F56E10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66020"/>
    <w:rsid w:val="00966020"/>
    <w:rsid w:val="00E9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Tsovinar Soghomonyan</cp:lastModifiedBy>
  <cp:revision>3</cp:revision>
  <dcterms:created xsi:type="dcterms:W3CDTF">2017-01-10T06:41:00Z</dcterms:created>
  <dcterms:modified xsi:type="dcterms:W3CDTF">2017-01-10T06:42:00Z</dcterms:modified>
</cp:coreProperties>
</file>